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3CB" w:rsidRPr="00FA45F4" w:rsidRDefault="00F913FE" w:rsidP="00C9321D">
      <w:pPr>
        <w:ind w:firstLine="426"/>
        <w:rPr>
          <w:rFonts w:ascii="Arial Narrow" w:hAnsi="Arial Narrow"/>
          <w:b/>
          <w:sz w:val="22"/>
          <w:szCs w:val="22"/>
          <w:lang w:val="en-GB"/>
        </w:rPr>
      </w:pPr>
      <w:r>
        <w:rPr>
          <w:rFonts w:ascii="Arial Narrow" w:hAnsi="Arial Narrow"/>
          <w:b/>
          <w:sz w:val="22"/>
          <w:szCs w:val="22"/>
          <w:lang w:val="en-GB"/>
        </w:rPr>
        <w:t>RT35-1-2019</w:t>
      </w:r>
      <w:bookmarkStart w:id="0" w:name="_GoBack"/>
      <w:bookmarkEnd w:id="0"/>
      <w:r>
        <w:rPr>
          <w:rFonts w:ascii="Arial Narrow" w:hAnsi="Arial Narrow"/>
          <w:b/>
          <w:sz w:val="22"/>
          <w:szCs w:val="22"/>
          <w:lang w:val="en-GB"/>
        </w:rPr>
        <w:t xml:space="preserve"> – ANNEXURE E</w:t>
      </w:r>
    </w:p>
    <w:p w:rsidR="00C203CB" w:rsidRPr="00FA45F4" w:rsidRDefault="00C203CB" w:rsidP="00C9321D">
      <w:pPr>
        <w:ind w:firstLine="426"/>
        <w:rPr>
          <w:rFonts w:ascii="Arial Narrow" w:hAnsi="Arial Narrow"/>
          <w:b/>
          <w:sz w:val="22"/>
          <w:szCs w:val="22"/>
          <w:lang w:val="en-GB"/>
        </w:rPr>
      </w:pPr>
    </w:p>
    <w:p w:rsidR="00C9321D" w:rsidRPr="00FA45F4" w:rsidRDefault="00C9321D" w:rsidP="00C9321D">
      <w:pPr>
        <w:ind w:firstLine="426"/>
        <w:rPr>
          <w:rFonts w:ascii="Arial Narrow" w:hAnsi="Arial Narrow"/>
          <w:b/>
          <w:sz w:val="22"/>
          <w:szCs w:val="22"/>
          <w:lang w:val="en-GB"/>
        </w:rPr>
      </w:pPr>
      <w:r w:rsidRPr="00FA45F4">
        <w:rPr>
          <w:rFonts w:ascii="Arial Narrow" w:hAnsi="Arial Narrow"/>
          <w:b/>
          <w:sz w:val="22"/>
          <w:szCs w:val="22"/>
          <w:lang w:val="en-GB"/>
        </w:rPr>
        <w:t>CURRICULUM VITAE OF</w:t>
      </w:r>
      <w:r w:rsidR="004C79FE" w:rsidRPr="00FA45F4">
        <w:rPr>
          <w:rFonts w:ascii="Arial Narrow" w:hAnsi="Arial Narrow"/>
          <w:b/>
          <w:sz w:val="22"/>
          <w:szCs w:val="22"/>
          <w:lang w:val="en-GB"/>
        </w:rPr>
        <w:t>__________________________________</w:t>
      </w:r>
    </w:p>
    <w:tbl>
      <w:tblPr>
        <w:tblW w:w="9921" w:type="dxa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2551"/>
        <w:gridCol w:w="1960"/>
        <w:gridCol w:w="2340"/>
        <w:gridCol w:w="3070"/>
      </w:tblGrid>
      <w:tr w:rsidR="004348B9" w:rsidRPr="00FA45F4" w:rsidTr="004F5B05">
        <w:trPr>
          <w:trHeight w:hRule="exact" w:val="705"/>
          <w:jc w:val="center"/>
        </w:trPr>
        <w:tc>
          <w:tcPr>
            <w:tcW w:w="992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:rsidR="004F5B05" w:rsidRPr="00FA45F4" w:rsidRDefault="00C9321D" w:rsidP="00F264EB">
            <w:pPr>
              <w:pStyle w:val="Heading2"/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sz w:val="22"/>
                <w:szCs w:val="22"/>
                <w:lang w:val="en-GB"/>
              </w:rPr>
              <w:tab/>
            </w:r>
          </w:p>
          <w:p w:rsidR="004348B9" w:rsidRPr="00FA45F4" w:rsidRDefault="004348B9" w:rsidP="00F264EB">
            <w:pPr>
              <w:pStyle w:val="Heading2"/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sz w:val="22"/>
                <w:szCs w:val="22"/>
                <w:lang w:val="en-GB"/>
              </w:rPr>
              <w:t>Personal Details</w:t>
            </w:r>
          </w:p>
          <w:p w:rsidR="004F5B05" w:rsidRPr="00FA45F4" w:rsidRDefault="004F5B05" w:rsidP="004F5B05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  <w:p w:rsidR="00F572AC" w:rsidRPr="00FA45F4" w:rsidRDefault="00F572AC" w:rsidP="00F572A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8B131D" w:rsidRPr="00FA45F4" w:rsidTr="004C79FE">
        <w:trPr>
          <w:trHeight w:hRule="exact" w:val="423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B131D" w:rsidRPr="00FA45F4" w:rsidRDefault="008B131D" w:rsidP="00B409B2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Name</w:t>
            </w:r>
            <w:r w:rsidR="008F691A"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B131D" w:rsidRPr="00FA45F4" w:rsidRDefault="008B131D" w:rsidP="00B409B2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B131D" w:rsidRPr="00FA45F4" w:rsidRDefault="008B131D" w:rsidP="00B409B2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Surname</w:t>
            </w:r>
            <w:r w:rsidR="008F691A"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30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B131D" w:rsidRPr="00FA45F4" w:rsidRDefault="008B131D" w:rsidP="00B409B2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8B131D" w:rsidRPr="00FA45F4" w:rsidTr="00507009">
        <w:trPr>
          <w:trHeight w:hRule="exact" w:val="403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B131D" w:rsidRPr="00FA45F4" w:rsidRDefault="008B131D" w:rsidP="00B409B2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ID Number</w:t>
            </w:r>
            <w:r w:rsidR="008F691A"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73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B131D" w:rsidRPr="00FA45F4" w:rsidRDefault="008B131D" w:rsidP="000D2E0F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507009" w:rsidRPr="00FA45F4" w:rsidTr="00507009">
        <w:trPr>
          <w:trHeight w:hRule="exact" w:val="365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07009" w:rsidRPr="00FA45F4" w:rsidRDefault="00507009" w:rsidP="002A733C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Employer Name</w:t>
            </w:r>
            <w:r w:rsidR="008F691A"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73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07009" w:rsidRPr="00FA45F4" w:rsidRDefault="00507009" w:rsidP="00F572AC">
            <w:pPr>
              <w:spacing w:line="360" w:lineRule="auto"/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8B131D" w:rsidRPr="00FA45F4" w:rsidTr="00206648">
        <w:trPr>
          <w:trHeight w:hRule="exact" w:val="681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572AC" w:rsidRPr="00FA45F4" w:rsidRDefault="00F572AC" w:rsidP="002A733C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Office Location</w:t>
            </w:r>
            <w:r w:rsidR="008F691A"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73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B131D" w:rsidRPr="00FA45F4" w:rsidRDefault="008B131D" w:rsidP="0057055A">
            <w:pPr>
              <w:spacing w:line="360" w:lineRule="auto"/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4C79FE" w:rsidRPr="00FA45F4" w:rsidTr="004C79FE">
        <w:trPr>
          <w:trHeight w:hRule="exact" w:val="456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C79FE" w:rsidRPr="00FA45F4" w:rsidRDefault="007C4993" w:rsidP="00A74748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Position Name: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C79FE" w:rsidRPr="00FA45F4" w:rsidRDefault="004C79FE" w:rsidP="00A74748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C79FE" w:rsidRPr="00FA45F4" w:rsidRDefault="004C79FE" w:rsidP="00A74748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Years with Employer</w:t>
            </w:r>
          </w:p>
        </w:tc>
        <w:tc>
          <w:tcPr>
            <w:tcW w:w="30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C79FE" w:rsidRPr="00FA45F4" w:rsidRDefault="004C79FE" w:rsidP="00A74748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7C4993" w:rsidRPr="00FA45F4" w:rsidTr="007C4993">
        <w:trPr>
          <w:trHeight w:hRule="exact" w:val="456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4993" w:rsidRPr="00FA45F4" w:rsidRDefault="007C4993" w:rsidP="002A733C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Contact Tel (Work)/ Cell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Email Address:</w:t>
            </w:r>
          </w:p>
        </w:tc>
        <w:tc>
          <w:tcPr>
            <w:tcW w:w="30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7C4993" w:rsidRPr="00FA45F4" w:rsidTr="007C4993">
        <w:trPr>
          <w:trHeight w:hRule="exact" w:val="391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4993" w:rsidRPr="00FA45F4" w:rsidRDefault="007C4993" w:rsidP="002A733C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Gender: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Nationality:</w:t>
            </w:r>
          </w:p>
        </w:tc>
        <w:tc>
          <w:tcPr>
            <w:tcW w:w="30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7C4993" w:rsidRPr="00FA45F4" w:rsidTr="00415FBA">
        <w:trPr>
          <w:trHeight w:hRule="exact" w:val="411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4993" w:rsidRPr="00FA45F4" w:rsidRDefault="007C4993" w:rsidP="002A733C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Home Language:</w:t>
            </w:r>
          </w:p>
        </w:tc>
        <w:tc>
          <w:tcPr>
            <w:tcW w:w="73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4C79FE" w:rsidRPr="00FA45F4" w:rsidTr="00507009">
        <w:trPr>
          <w:trHeight w:hRule="exact" w:val="403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C79FE" w:rsidRPr="00FA45F4" w:rsidRDefault="007C4993" w:rsidP="0048783B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Other Languages:</w:t>
            </w:r>
          </w:p>
        </w:tc>
        <w:tc>
          <w:tcPr>
            <w:tcW w:w="73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C79FE" w:rsidRPr="00FA45F4" w:rsidRDefault="004C79FE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4C79FE" w:rsidRPr="00FA45F4" w:rsidTr="00AA37CA">
        <w:trPr>
          <w:trHeight w:hRule="exact" w:val="557"/>
          <w:jc w:val="center"/>
        </w:trPr>
        <w:tc>
          <w:tcPr>
            <w:tcW w:w="992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2F2F2" w:themeFill="background1" w:themeFillShade="F2"/>
            <w:vAlign w:val="center"/>
          </w:tcPr>
          <w:p w:rsidR="004C79FE" w:rsidRPr="00FA45F4" w:rsidRDefault="004C79FE" w:rsidP="004A18A0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 xml:space="preserve">Describe below, in maximum 60 words, significant highlights of your professional experience and achievements  </w:t>
            </w:r>
          </w:p>
        </w:tc>
      </w:tr>
      <w:tr w:rsidR="004C79FE" w:rsidRPr="00FA45F4" w:rsidTr="00AA37CA">
        <w:trPr>
          <w:trHeight w:hRule="exact" w:val="1572"/>
          <w:jc w:val="center"/>
        </w:trPr>
        <w:tc>
          <w:tcPr>
            <w:tcW w:w="992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C79FE" w:rsidRPr="00FA45F4" w:rsidRDefault="004C79FE" w:rsidP="00FF4112">
            <w:pPr>
              <w:tabs>
                <w:tab w:val="left" w:pos="6915"/>
              </w:tabs>
              <w:spacing w:line="360" w:lineRule="auto"/>
              <w:jc w:val="both"/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AA37CA" w:rsidRPr="00FA45F4" w:rsidTr="005030CB">
        <w:trPr>
          <w:trHeight w:hRule="exact" w:val="679"/>
          <w:jc w:val="center"/>
        </w:trPr>
        <w:tc>
          <w:tcPr>
            <w:tcW w:w="992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2F2F2" w:themeFill="background1" w:themeFillShade="F2"/>
            <w:vAlign w:val="center"/>
          </w:tcPr>
          <w:p w:rsidR="00AA37CA" w:rsidRPr="00FA45F4" w:rsidRDefault="00AA37CA" w:rsidP="00FF4112">
            <w:pPr>
              <w:tabs>
                <w:tab w:val="left" w:pos="6915"/>
              </w:tabs>
              <w:spacing w:line="360" w:lineRule="auto"/>
              <w:jc w:val="both"/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 xml:space="preserve">Briefly indicate below your experience in the public sector </w:t>
            </w:r>
            <w:r w:rsidR="005030CB"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with specific reference to MMC and related services</w:t>
            </w: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(maximum 50 words)</w:t>
            </w:r>
          </w:p>
        </w:tc>
      </w:tr>
      <w:tr w:rsidR="00AA37CA" w:rsidRPr="00FA45F4" w:rsidTr="00AA37CA">
        <w:trPr>
          <w:trHeight w:hRule="exact" w:val="1599"/>
          <w:jc w:val="center"/>
        </w:trPr>
        <w:tc>
          <w:tcPr>
            <w:tcW w:w="992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A37CA" w:rsidRPr="00FA45F4" w:rsidRDefault="00AA37CA" w:rsidP="00FF4112">
            <w:pPr>
              <w:tabs>
                <w:tab w:val="left" w:pos="6915"/>
              </w:tabs>
              <w:spacing w:line="360" w:lineRule="auto"/>
              <w:jc w:val="both"/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</w:tbl>
    <w:p w:rsidR="004A18A0" w:rsidRPr="00FA45F4" w:rsidRDefault="004A18A0">
      <w:pPr>
        <w:rPr>
          <w:rFonts w:ascii="Arial Narrow" w:hAnsi="Arial Narrow"/>
          <w:sz w:val="22"/>
          <w:szCs w:val="22"/>
          <w:lang w:val="en-GB"/>
        </w:rPr>
      </w:pPr>
    </w:p>
    <w:tbl>
      <w:tblPr>
        <w:tblW w:w="10067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</w:tblBorders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30"/>
        <w:gridCol w:w="2460"/>
        <w:gridCol w:w="17"/>
        <w:gridCol w:w="1359"/>
        <w:gridCol w:w="564"/>
        <w:gridCol w:w="237"/>
        <w:gridCol w:w="1889"/>
        <w:gridCol w:w="271"/>
        <w:gridCol w:w="1350"/>
        <w:gridCol w:w="279"/>
        <w:gridCol w:w="1582"/>
        <w:gridCol w:w="12"/>
        <w:gridCol w:w="17"/>
      </w:tblGrid>
      <w:tr w:rsidR="004348B9" w:rsidRPr="00FA45F4" w:rsidTr="005030CB">
        <w:trPr>
          <w:gridBefore w:val="1"/>
          <w:wBefore w:w="30" w:type="dxa"/>
          <w:trHeight w:val="682"/>
          <w:jc w:val="center"/>
        </w:trPr>
        <w:tc>
          <w:tcPr>
            <w:tcW w:w="10037" w:type="dxa"/>
            <w:gridSpan w:val="12"/>
            <w:shd w:val="clear" w:color="auto" w:fill="E6E6E6"/>
            <w:vAlign w:val="center"/>
          </w:tcPr>
          <w:p w:rsidR="004348B9" w:rsidRPr="00FA45F4" w:rsidRDefault="004348B9" w:rsidP="004C79FE">
            <w:pPr>
              <w:pStyle w:val="Heading2"/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sz w:val="22"/>
                <w:szCs w:val="22"/>
                <w:lang w:val="en-GB"/>
              </w:rPr>
              <w:t>Education</w:t>
            </w:r>
            <w:r w:rsidR="0048516F" w:rsidRPr="00FA45F4">
              <w:rPr>
                <w:rFonts w:ascii="Arial Narrow" w:hAnsi="Arial Narrow"/>
                <w:sz w:val="22"/>
                <w:szCs w:val="22"/>
                <w:lang w:val="en-GB"/>
              </w:rPr>
              <w:t xml:space="preserve"> </w:t>
            </w:r>
            <w:r w:rsidR="004C79FE" w:rsidRPr="00FA45F4">
              <w:rPr>
                <w:rFonts w:ascii="Arial Narrow" w:hAnsi="Arial Narrow"/>
                <w:sz w:val="22"/>
                <w:szCs w:val="22"/>
                <w:lang w:val="en-GB"/>
              </w:rPr>
              <w:t xml:space="preserve">and </w:t>
            </w:r>
            <w:r w:rsidR="0048516F" w:rsidRPr="00FA45F4">
              <w:rPr>
                <w:rFonts w:ascii="Arial Narrow" w:hAnsi="Arial Narrow"/>
                <w:sz w:val="22"/>
                <w:szCs w:val="22"/>
                <w:lang w:val="en-GB"/>
              </w:rPr>
              <w:t>QUALIFICATIONS</w:t>
            </w:r>
          </w:p>
        </w:tc>
      </w:tr>
      <w:tr w:rsidR="004C79FE" w:rsidRPr="00FA45F4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30" w:type="dxa"/>
          <w:wAfter w:w="29" w:type="dxa"/>
          <w:trHeight w:hRule="exact" w:val="403"/>
          <w:jc w:val="center"/>
        </w:trPr>
        <w:tc>
          <w:tcPr>
            <w:tcW w:w="383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C79FE" w:rsidRPr="00FA45F4" w:rsidRDefault="004C79FE" w:rsidP="00067C37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Institution Name</w:t>
            </w:r>
          </w:p>
        </w:tc>
        <w:tc>
          <w:tcPr>
            <w:tcW w:w="459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C79FE" w:rsidRPr="00FA45F4" w:rsidRDefault="004C79FE" w:rsidP="00067C37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Qualification(s) Obtained</w:t>
            </w:r>
          </w:p>
        </w:tc>
        <w:tc>
          <w:tcPr>
            <w:tcW w:w="15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C79FE" w:rsidRPr="00FA45F4" w:rsidRDefault="004C79FE" w:rsidP="00067C37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Year obtained</w:t>
            </w:r>
          </w:p>
        </w:tc>
      </w:tr>
      <w:tr w:rsidR="004C79FE" w:rsidRPr="00FA45F4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30" w:type="dxa"/>
          <w:wAfter w:w="29" w:type="dxa"/>
          <w:trHeight w:hRule="exact" w:val="403"/>
          <w:jc w:val="center"/>
        </w:trPr>
        <w:tc>
          <w:tcPr>
            <w:tcW w:w="383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C79FE" w:rsidRPr="00FA45F4" w:rsidRDefault="004C79FE" w:rsidP="00054A94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459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C79FE" w:rsidRPr="00FA45F4" w:rsidRDefault="004C79FE" w:rsidP="00067C37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5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C79FE" w:rsidRPr="00FA45F4" w:rsidRDefault="004C79FE" w:rsidP="00067C37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4C79FE" w:rsidRPr="00FA45F4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30" w:type="dxa"/>
          <w:wAfter w:w="29" w:type="dxa"/>
          <w:trHeight w:hRule="exact" w:val="403"/>
          <w:jc w:val="center"/>
        </w:trPr>
        <w:tc>
          <w:tcPr>
            <w:tcW w:w="383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C79FE" w:rsidRPr="00FA45F4" w:rsidRDefault="004C79FE" w:rsidP="00067C37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459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C79FE" w:rsidRPr="00FA45F4" w:rsidRDefault="004C79FE" w:rsidP="00067C37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5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C79FE" w:rsidRPr="00FA45F4" w:rsidRDefault="004C79FE" w:rsidP="00067C37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4C79FE" w:rsidRPr="00FA45F4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30" w:type="dxa"/>
          <w:wAfter w:w="29" w:type="dxa"/>
          <w:trHeight w:hRule="exact" w:val="457"/>
          <w:jc w:val="center"/>
        </w:trPr>
        <w:tc>
          <w:tcPr>
            <w:tcW w:w="383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C79FE" w:rsidRPr="00FA45F4" w:rsidRDefault="004C79FE" w:rsidP="0048516F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459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C79FE" w:rsidRPr="00FA45F4" w:rsidRDefault="004C79FE" w:rsidP="0048516F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  <w:tc>
          <w:tcPr>
            <w:tcW w:w="15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C79FE" w:rsidRPr="00FA45F4" w:rsidRDefault="004C79FE" w:rsidP="0048516F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</w:tr>
      <w:tr w:rsidR="004C79FE" w:rsidRPr="00FA45F4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30" w:type="dxa"/>
          <w:wAfter w:w="29" w:type="dxa"/>
          <w:trHeight w:hRule="exact" w:val="447"/>
          <w:jc w:val="center"/>
        </w:trPr>
        <w:tc>
          <w:tcPr>
            <w:tcW w:w="383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C79FE" w:rsidRPr="00FA45F4" w:rsidRDefault="004C79FE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459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C79FE" w:rsidRPr="00FA45F4" w:rsidRDefault="004C79FE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5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C79FE" w:rsidRPr="00FA45F4" w:rsidRDefault="004C79FE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</w:tr>
      <w:tr w:rsidR="007C4993" w:rsidRPr="00FA45F4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30" w:type="dxa"/>
          <w:wAfter w:w="29" w:type="dxa"/>
          <w:trHeight w:hRule="exact" w:val="419"/>
          <w:jc w:val="center"/>
        </w:trPr>
        <w:tc>
          <w:tcPr>
            <w:tcW w:w="383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4993" w:rsidRPr="00FA45F4" w:rsidRDefault="007C4993" w:rsidP="00932479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459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4993" w:rsidRPr="00FA45F4" w:rsidRDefault="007C4993" w:rsidP="00932479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5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4993" w:rsidRPr="00FA45F4" w:rsidRDefault="007C4993" w:rsidP="00932479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8911D7" w:rsidRPr="00FA45F4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636"/>
          <w:jc w:val="center"/>
        </w:trPr>
        <w:tc>
          <w:tcPr>
            <w:tcW w:w="10038" w:type="dxa"/>
            <w:gridSpan w:val="1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9D9D9" w:themeFill="background1" w:themeFillShade="D9"/>
            <w:vAlign w:val="center"/>
          </w:tcPr>
          <w:p w:rsidR="008911D7" w:rsidRPr="00FA45F4" w:rsidRDefault="007C4993" w:rsidP="008911D7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/>
                <w:sz w:val="22"/>
                <w:szCs w:val="22"/>
              </w:rPr>
              <w:lastRenderedPageBreak/>
              <w:br w:type="page"/>
            </w: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PROFESSIONAL EXPERIENCE</w:t>
            </w:r>
          </w:p>
        </w:tc>
      </w:tr>
      <w:tr w:rsidR="00953ED8" w:rsidRPr="00FA45F4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549"/>
          <w:jc w:val="center"/>
        </w:trPr>
        <w:tc>
          <w:tcPr>
            <w:tcW w:w="250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Company Name</w:t>
            </w:r>
          </w:p>
        </w:tc>
        <w:tc>
          <w:tcPr>
            <w:tcW w:w="216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8911D7">
            <w:pPr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  <w:t>Location Of Company</w:t>
            </w: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8911D7">
            <w:pPr>
              <w:rPr>
                <w:rFonts w:ascii="Arial Narrow" w:hAnsi="Arial Narrow" w:cs="Tahoma"/>
                <w:sz w:val="22"/>
                <w:szCs w:val="22"/>
                <w:lang w:val="en-AU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  <w:t>Position Held</w:t>
            </w: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8911D7">
            <w:pPr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  <w:t>Duration</w:t>
            </w:r>
          </w:p>
        </w:tc>
        <w:tc>
          <w:tcPr>
            <w:tcW w:w="18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8911D7">
            <w:pPr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  <w:t>Duration Dates</w:t>
            </w:r>
          </w:p>
        </w:tc>
      </w:tr>
      <w:tr w:rsidR="00953ED8" w:rsidRPr="00FA45F4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19"/>
          <w:jc w:val="center"/>
        </w:trPr>
        <w:tc>
          <w:tcPr>
            <w:tcW w:w="250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</w:rPr>
            </w:pPr>
          </w:p>
        </w:tc>
      </w:tr>
      <w:tr w:rsidR="00953ED8" w:rsidRPr="00FA45F4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11"/>
          <w:jc w:val="center"/>
        </w:trPr>
        <w:tc>
          <w:tcPr>
            <w:tcW w:w="250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CB68D9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CB68D9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953ED8" w:rsidRPr="00FA45F4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557"/>
          <w:jc w:val="center"/>
        </w:trPr>
        <w:tc>
          <w:tcPr>
            <w:tcW w:w="250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</w:tr>
      <w:tr w:rsidR="00953ED8" w:rsidRPr="00FA45F4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03"/>
          <w:jc w:val="center"/>
        </w:trPr>
        <w:tc>
          <w:tcPr>
            <w:tcW w:w="250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953ED8" w:rsidRPr="00FA45F4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19"/>
          <w:jc w:val="center"/>
        </w:trPr>
        <w:tc>
          <w:tcPr>
            <w:tcW w:w="250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953ED8" w:rsidRPr="00FA45F4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11"/>
          <w:jc w:val="center"/>
        </w:trPr>
        <w:tc>
          <w:tcPr>
            <w:tcW w:w="250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EF14D9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EF14D9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953ED8" w:rsidRPr="00FA45F4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11"/>
          <w:jc w:val="center"/>
        </w:trPr>
        <w:tc>
          <w:tcPr>
            <w:tcW w:w="250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CD5A62">
            <w:pPr>
              <w:spacing w:line="360" w:lineRule="auto"/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CD5A62">
            <w:pPr>
              <w:spacing w:line="360" w:lineRule="auto"/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CD5A62">
            <w:pPr>
              <w:spacing w:line="360" w:lineRule="auto"/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CD5A62">
            <w:pPr>
              <w:spacing w:line="360" w:lineRule="auto"/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53ED8" w:rsidRPr="00FA45F4" w:rsidRDefault="00953ED8" w:rsidP="00CD5A62">
            <w:pPr>
              <w:spacing w:line="360" w:lineRule="auto"/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2C1D8D" w:rsidRPr="00FA45F4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47"/>
          <w:jc w:val="center"/>
        </w:trPr>
        <w:tc>
          <w:tcPr>
            <w:tcW w:w="10038" w:type="dxa"/>
            <w:gridSpan w:val="1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1D8D" w:rsidRPr="00FA45F4" w:rsidRDefault="00206648" w:rsidP="00953ED8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Professional Bodies</w:t>
            </w:r>
            <w:r w:rsidR="00953ED8"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 xml:space="preserve"> Membership</w:t>
            </w:r>
          </w:p>
        </w:tc>
      </w:tr>
      <w:tr w:rsidR="00206648" w:rsidRPr="00FA45F4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29"/>
          <w:jc w:val="center"/>
        </w:trPr>
        <w:tc>
          <w:tcPr>
            <w:tcW w:w="250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6648" w:rsidRPr="00FA45F4" w:rsidRDefault="00206648" w:rsidP="00932479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Name of Institution</w:t>
            </w:r>
          </w:p>
        </w:tc>
        <w:tc>
          <w:tcPr>
            <w:tcW w:w="7531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6648" w:rsidRPr="00FA45F4" w:rsidRDefault="00206648" w:rsidP="00BB078F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Membership number</w:t>
            </w:r>
          </w:p>
        </w:tc>
      </w:tr>
      <w:tr w:rsidR="00206648" w:rsidRPr="00FA45F4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84"/>
          <w:jc w:val="center"/>
        </w:trPr>
        <w:tc>
          <w:tcPr>
            <w:tcW w:w="250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6648" w:rsidRPr="00FA45F4" w:rsidRDefault="00206648" w:rsidP="00206648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7531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6648" w:rsidRPr="00FA45F4" w:rsidRDefault="00206648" w:rsidP="00A3374E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206648" w:rsidRPr="00FA45F4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29"/>
          <w:jc w:val="center"/>
        </w:trPr>
        <w:tc>
          <w:tcPr>
            <w:tcW w:w="250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6648" w:rsidRPr="00FA45F4" w:rsidRDefault="00206648" w:rsidP="00BF76E0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7531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6648" w:rsidRPr="00FA45F4" w:rsidRDefault="00206648" w:rsidP="00BF76E0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2119F9" w:rsidRPr="00FA45F4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47"/>
          <w:jc w:val="center"/>
        </w:trPr>
        <w:tc>
          <w:tcPr>
            <w:tcW w:w="250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119F9" w:rsidRPr="00FA45F4" w:rsidRDefault="002119F9" w:rsidP="00BF76E0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7531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119F9" w:rsidRPr="00FA45F4" w:rsidRDefault="002119F9" w:rsidP="00BF76E0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8E51E5" w:rsidRPr="00FA45F4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519"/>
          <w:jc w:val="center"/>
        </w:trPr>
        <w:tc>
          <w:tcPr>
            <w:tcW w:w="10038" w:type="dxa"/>
            <w:gridSpan w:val="1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51E5" w:rsidRPr="00FA45F4" w:rsidRDefault="002119F9" w:rsidP="003E5E57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Other Skills/literacy/information (computer skills, publications, etc.)</w:t>
            </w:r>
          </w:p>
        </w:tc>
      </w:tr>
      <w:tr w:rsidR="008E51E5" w:rsidRPr="00FA45F4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02"/>
          <w:jc w:val="center"/>
        </w:trPr>
        <w:tc>
          <w:tcPr>
            <w:tcW w:w="250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51E5" w:rsidRPr="00FA45F4" w:rsidRDefault="002119F9" w:rsidP="003E5E57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Skill/Publication name</w:t>
            </w:r>
          </w:p>
        </w:tc>
        <w:tc>
          <w:tcPr>
            <w:tcW w:w="4320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51E5" w:rsidRPr="00FA45F4" w:rsidRDefault="002119F9" w:rsidP="0093518C">
            <w:pPr>
              <w:rPr>
                <w:rFonts w:ascii="Arial Narrow" w:hAnsi="Arial Narrow" w:cs="Tahoma"/>
                <w:b/>
                <w:color w:val="000000"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color w:val="000000"/>
                <w:sz w:val="22"/>
                <w:szCs w:val="22"/>
                <w:lang w:val="en-GB"/>
              </w:rPr>
              <w:t>Description</w:t>
            </w:r>
          </w:p>
        </w:tc>
        <w:tc>
          <w:tcPr>
            <w:tcW w:w="321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51E5" w:rsidRPr="00FA45F4" w:rsidRDefault="008E51E5" w:rsidP="002119F9">
            <w:pPr>
              <w:rPr>
                <w:rFonts w:ascii="Arial Narrow" w:hAnsi="Arial Narrow" w:cs="Tahoma"/>
                <w:b/>
                <w:color w:val="BFBFBF"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 xml:space="preserve">Date </w:t>
            </w:r>
            <w:r w:rsidR="002119F9"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issued/used</w:t>
            </w:r>
          </w:p>
        </w:tc>
      </w:tr>
      <w:tr w:rsidR="008E51E5" w:rsidRPr="00FA45F4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03"/>
          <w:jc w:val="center"/>
        </w:trPr>
        <w:tc>
          <w:tcPr>
            <w:tcW w:w="250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51E5" w:rsidRPr="00FA45F4" w:rsidRDefault="008E51E5" w:rsidP="003E5E57">
            <w:pPr>
              <w:rPr>
                <w:rFonts w:ascii="Arial Narrow" w:hAnsi="Arial Narrow" w:cs="Tahoma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320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51E5" w:rsidRPr="00FA45F4" w:rsidRDefault="008E51E5" w:rsidP="009F758B">
            <w:pPr>
              <w:jc w:val="center"/>
              <w:rPr>
                <w:rFonts w:ascii="Arial Narrow" w:hAnsi="Arial Narrow" w:cs="Tahoma"/>
                <w:color w:val="000000"/>
                <w:sz w:val="22"/>
                <w:szCs w:val="22"/>
              </w:rPr>
            </w:pPr>
          </w:p>
        </w:tc>
        <w:tc>
          <w:tcPr>
            <w:tcW w:w="321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51E5" w:rsidRPr="00FA45F4" w:rsidRDefault="008E51E5" w:rsidP="003E5E57">
            <w:pPr>
              <w:rPr>
                <w:rFonts w:ascii="Arial Narrow" w:hAnsi="Arial Narrow" w:cs="Tahoma"/>
                <w:color w:val="000000"/>
                <w:sz w:val="22"/>
                <w:szCs w:val="22"/>
                <w:lang w:val="en-GB"/>
              </w:rPr>
            </w:pPr>
          </w:p>
        </w:tc>
      </w:tr>
      <w:tr w:rsidR="008E51E5" w:rsidRPr="00FA45F4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03"/>
          <w:jc w:val="center"/>
        </w:trPr>
        <w:tc>
          <w:tcPr>
            <w:tcW w:w="250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51E5" w:rsidRPr="00FA45F4" w:rsidRDefault="008E51E5" w:rsidP="003E5E57">
            <w:pPr>
              <w:rPr>
                <w:rFonts w:ascii="Arial Narrow" w:hAnsi="Arial Narrow" w:cs="Tahoma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320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51E5" w:rsidRPr="00FA45F4" w:rsidRDefault="008E51E5" w:rsidP="009F758B">
            <w:pPr>
              <w:jc w:val="center"/>
              <w:rPr>
                <w:rFonts w:ascii="Arial Narrow" w:hAnsi="Arial Narrow" w:cs="Tahoma"/>
                <w:color w:val="000000"/>
                <w:sz w:val="22"/>
                <w:szCs w:val="22"/>
              </w:rPr>
            </w:pPr>
          </w:p>
        </w:tc>
        <w:tc>
          <w:tcPr>
            <w:tcW w:w="321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51E5" w:rsidRPr="00FA45F4" w:rsidRDefault="008E51E5" w:rsidP="00F45839">
            <w:pPr>
              <w:rPr>
                <w:rFonts w:ascii="Arial Narrow" w:hAnsi="Arial Narrow" w:cs="Tahoma"/>
                <w:color w:val="000000"/>
                <w:sz w:val="22"/>
                <w:szCs w:val="22"/>
                <w:lang w:val="en-GB"/>
              </w:rPr>
            </w:pPr>
          </w:p>
        </w:tc>
      </w:tr>
      <w:tr w:rsidR="008E51E5" w:rsidRPr="00FA45F4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03"/>
          <w:jc w:val="center"/>
        </w:trPr>
        <w:tc>
          <w:tcPr>
            <w:tcW w:w="250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51E5" w:rsidRPr="00FA45F4" w:rsidRDefault="008E51E5" w:rsidP="003E5E57">
            <w:pPr>
              <w:rPr>
                <w:rFonts w:ascii="Arial Narrow" w:hAnsi="Arial Narrow" w:cs="Tahoma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320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51E5" w:rsidRPr="00FA45F4" w:rsidRDefault="008E51E5" w:rsidP="009F758B">
            <w:pPr>
              <w:jc w:val="center"/>
              <w:rPr>
                <w:rFonts w:ascii="Arial Narrow" w:hAnsi="Arial Narrow" w:cs="Tahoma"/>
                <w:color w:val="000000"/>
                <w:sz w:val="22"/>
                <w:szCs w:val="22"/>
              </w:rPr>
            </w:pPr>
          </w:p>
        </w:tc>
        <w:tc>
          <w:tcPr>
            <w:tcW w:w="321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51E5" w:rsidRPr="00FA45F4" w:rsidRDefault="008E51E5" w:rsidP="00F45839">
            <w:pPr>
              <w:rPr>
                <w:rFonts w:ascii="Arial Narrow" w:hAnsi="Arial Narrow" w:cs="Tahoma"/>
                <w:color w:val="000000"/>
                <w:sz w:val="22"/>
                <w:szCs w:val="22"/>
                <w:lang w:val="en-GB"/>
              </w:rPr>
            </w:pPr>
          </w:p>
        </w:tc>
      </w:tr>
      <w:tr w:rsidR="00BE4DDC" w:rsidRPr="00FA45F4" w:rsidTr="005030CB">
        <w:trPr>
          <w:gridAfter w:val="1"/>
          <w:wAfter w:w="17" w:type="dxa"/>
          <w:trHeight w:val="399"/>
          <w:jc w:val="center"/>
        </w:trPr>
        <w:tc>
          <w:tcPr>
            <w:tcW w:w="10050" w:type="dxa"/>
            <w:gridSpan w:val="12"/>
            <w:shd w:val="clear" w:color="auto" w:fill="E6E6E6"/>
            <w:vAlign w:val="center"/>
          </w:tcPr>
          <w:p w:rsidR="00BE4DDC" w:rsidRPr="00FA45F4" w:rsidRDefault="00BE4DDC" w:rsidP="00CD5A62">
            <w:pPr>
              <w:pStyle w:val="Heading2"/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sz w:val="22"/>
                <w:szCs w:val="22"/>
                <w:lang w:val="en-GB"/>
              </w:rPr>
              <w:t>REFERENCES</w:t>
            </w:r>
          </w:p>
        </w:tc>
      </w:tr>
      <w:tr w:rsidR="00BE4DDC" w:rsidRPr="00FA45F4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66"/>
          <w:jc w:val="center"/>
        </w:trPr>
        <w:tc>
          <w:tcPr>
            <w:tcW w:w="10038" w:type="dxa"/>
            <w:gridSpan w:val="1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Reference 1</w:t>
            </w:r>
          </w:p>
        </w:tc>
      </w:tr>
      <w:tr w:rsidR="007D735E" w:rsidRPr="00FA45F4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03"/>
          <w:jc w:val="center"/>
        </w:trPr>
        <w:tc>
          <w:tcPr>
            <w:tcW w:w="249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Name and Surname</w:t>
            </w:r>
          </w:p>
        </w:tc>
        <w:tc>
          <w:tcPr>
            <w:tcW w:w="1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D735E" w:rsidRPr="00FA45F4" w:rsidRDefault="007D735E" w:rsidP="00BA763F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Position/ Occupation</w:t>
            </w:r>
          </w:p>
        </w:tc>
        <w:tc>
          <w:tcPr>
            <w:tcW w:w="348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7D735E" w:rsidRPr="00FA45F4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84"/>
          <w:jc w:val="center"/>
        </w:trPr>
        <w:tc>
          <w:tcPr>
            <w:tcW w:w="249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Employer Name</w:t>
            </w:r>
          </w:p>
        </w:tc>
        <w:tc>
          <w:tcPr>
            <w:tcW w:w="7548" w:type="dxa"/>
            <w:gridSpan w:val="9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7D735E" w:rsidRPr="00FA45F4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30"/>
          <w:jc w:val="center"/>
        </w:trPr>
        <w:tc>
          <w:tcPr>
            <w:tcW w:w="249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 xml:space="preserve">Contact Details </w:t>
            </w:r>
          </w:p>
        </w:tc>
        <w:tc>
          <w:tcPr>
            <w:tcW w:w="1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D735E" w:rsidRPr="00FA45F4" w:rsidRDefault="007D735E" w:rsidP="00BA763F">
            <w:pPr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E</w:t>
            </w:r>
            <w:r w:rsidR="00897A25"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-</w:t>
            </w: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mail</w:t>
            </w:r>
          </w:p>
        </w:tc>
        <w:tc>
          <w:tcPr>
            <w:tcW w:w="348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D735E" w:rsidRPr="00FA45F4" w:rsidRDefault="007D735E" w:rsidP="00897A25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</w:tr>
      <w:tr w:rsidR="007D735E" w:rsidRPr="00FA45F4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39"/>
          <w:jc w:val="center"/>
        </w:trPr>
        <w:tc>
          <w:tcPr>
            <w:tcW w:w="10038" w:type="dxa"/>
            <w:gridSpan w:val="1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Reference 2</w:t>
            </w:r>
          </w:p>
        </w:tc>
      </w:tr>
      <w:tr w:rsidR="007D735E" w:rsidRPr="00FA45F4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297"/>
          <w:jc w:val="center"/>
        </w:trPr>
        <w:tc>
          <w:tcPr>
            <w:tcW w:w="249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Name and Surname</w:t>
            </w:r>
          </w:p>
        </w:tc>
        <w:tc>
          <w:tcPr>
            <w:tcW w:w="1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D735E" w:rsidRPr="00FA45F4" w:rsidRDefault="007D735E" w:rsidP="00BA763F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Position/ Occupation</w:t>
            </w:r>
          </w:p>
        </w:tc>
        <w:tc>
          <w:tcPr>
            <w:tcW w:w="348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7D735E" w:rsidRPr="00FA45F4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04"/>
          <w:jc w:val="center"/>
        </w:trPr>
        <w:tc>
          <w:tcPr>
            <w:tcW w:w="249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Employer Name</w:t>
            </w:r>
          </w:p>
        </w:tc>
        <w:tc>
          <w:tcPr>
            <w:tcW w:w="7548" w:type="dxa"/>
            <w:gridSpan w:val="9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7D735E" w:rsidRPr="00FA45F4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24"/>
          <w:jc w:val="center"/>
        </w:trPr>
        <w:tc>
          <w:tcPr>
            <w:tcW w:w="249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 xml:space="preserve">Contact Details </w:t>
            </w:r>
          </w:p>
        </w:tc>
        <w:tc>
          <w:tcPr>
            <w:tcW w:w="1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D735E" w:rsidRPr="00FA45F4" w:rsidRDefault="007D735E" w:rsidP="00BA763F">
            <w:pPr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E</w:t>
            </w:r>
            <w:r w:rsidR="00897A25"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-</w:t>
            </w: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mail</w:t>
            </w:r>
          </w:p>
        </w:tc>
        <w:tc>
          <w:tcPr>
            <w:tcW w:w="348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</w:tr>
      <w:tr w:rsidR="00BE4DDC" w:rsidRPr="00FA45F4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66"/>
          <w:jc w:val="center"/>
        </w:trPr>
        <w:tc>
          <w:tcPr>
            <w:tcW w:w="10038" w:type="dxa"/>
            <w:gridSpan w:val="1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Reference 3</w:t>
            </w:r>
          </w:p>
        </w:tc>
      </w:tr>
      <w:tr w:rsidR="00BE4DDC" w:rsidRPr="00FA45F4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21"/>
          <w:jc w:val="center"/>
        </w:trPr>
        <w:tc>
          <w:tcPr>
            <w:tcW w:w="249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Name and Surname</w:t>
            </w:r>
          </w:p>
        </w:tc>
        <w:tc>
          <w:tcPr>
            <w:tcW w:w="1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4DDC" w:rsidRPr="00FA45F4" w:rsidRDefault="00BE4DDC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Position/ Occupation</w:t>
            </w:r>
          </w:p>
        </w:tc>
        <w:tc>
          <w:tcPr>
            <w:tcW w:w="348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4DDC" w:rsidRPr="00FA45F4" w:rsidRDefault="00BE4DDC" w:rsidP="00BE4DDC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BE4DDC" w:rsidRPr="00FA45F4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28"/>
          <w:jc w:val="center"/>
        </w:trPr>
        <w:tc>
          <w:tcPr>
            <w:tcW w:w="249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Employer Name</w:t>
            </w:r>
          </w:p>
        </w:tc>
        <w:tc>
          <w:tcPr>
            <w:tcW w:w="7548" w:type="dxa"/>
            <w:gridSpan w:val="9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4DDC" w:rsidRPr="00FA45F4" w:rsidRDefault="00BE4DDC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BE4DDC" w:rsidRPr="00FA45F4" w:rsidTr="00503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34"/>
          <w:jc w:val="center"/>
        </w:trPr>
        <w:tc>
          <w:tcPr>
            <w:tcW w:w="249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 xml:space="preserve">Contact Details </w:t>
            </w:r>
          </w:p>
        </w:tc>
        <w:tc>
          <w:tcPr>
            <w:tcW w:w="1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4DDC" w:rsidRPr="00FA45F4" w:rsidRDefault="00BE4DDC" w:rsidP="00CD5A62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E</w:t>
            </w:r>
            <w:r w:rsidR="00897A25"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-</w:t>
            </w: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mail</w:t>
            </w:r>
          </w:p>
        </w:tc>
        <w:tc>
          <w:tcPr>
            <w:tcW w:w="348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4DDC" w:rsidRPr="00FA45F4" w:rsidRDefault="00BE4DDC" w:rsidP="00CD5A62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</w:tr>
    </w:tbl>
    <w:p w:rsidR="00BE4DDC" w:rsidRPr="00FA45F4" w:rsidRDefault="00BE4DDC" w:rsidP="00B4467A">
      <w:pPr>
        <w:rPr>
          <w:rFonts w:ascii="Arial Narrow" w:hAnsi="Arial Narrow" w:cs="Tahoma"/>
          <w:sz w:val="22"/>
          <w:szCs w:val="22"/>
          <w:lang w:val="en-GB"/>
        </w:rPr>
      </w:pPr>
    </w:p>
    <w:sectPr w:rsidR="00BE4DDC" w:rsidRPr="00FA45F4" w:rsidSect="00897A25">
      <w:pgSz w:w="12240" w:h="15840"/>
      <w:pgMar w:top="1080" w:right="720" w:bottom="81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BFE22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81C84E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A760B9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33C8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03E1B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7456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7664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14C3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54A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CE38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7F68BA"/>
    <w:multiLevelType w:val="hybridMultilevel"/>
    <w:tmpl w:val="DCD2F4B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ADD0429"/>
    <w:multiLevelType w:val="hybridMultilevel"/>
    <w:tmpl w:val="566868D8"/>
    <w:lvl w:ilvl="0" w:tplc="59766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78921A5"/>
    <w:multiLevelType w:val="hybridMultilevel"/>
    <w:tmpl w:val="DADCA51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F24E1"/>
    <w:multiLevelType w:val="hybridMultilevel"/>
    <w:tmpl w:val="0BE6B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950C5F"/>
    <w:multiLevelType w:val="hybridMultilevel"/>
    <w:tmpl w:val="BC6E37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964B3C"/>
    <w:multiLevelType w:val="hybridMultilevel"/>
    <w:tmpl w:val="05F0482E"/>
    <w:lvl w:ilvl="0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16" w15:restartNumberingAfterBreak="0">
    <w:nsid w:val="25F0185F"/>
    <w:multiLevelType w:val="hybridMultilevel"/>
    <w:tmpl w:val="79F4F04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645D0E"/>
    <w:multiLevelType w:val="hybridMultilevel"/>
    <w:tmpl w:val="3D8EDB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3A30FF5"/>
    <w:multiLevelType w:val="hybridMultilevel"/>
    <w:tmpl w:val="6C406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9C3494"/>
    <w:multiLevelType w:val="hybridMultilevel"/>
    <w:tmpl w:val="7B18C3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2258EA"/>
    <w:multiLevelType w:val="hybridMultilevel"/>
    <w:tmpl w:val="9E0E0684"/>
    <w:lvl w:ilvl="0" w:tplc="59766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3A7B06"/>
    <w:multiLevelType w:val="hybridMultilevel"/>
    <w:tmpl w:val="424AA3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3755D8"/>
    <w:multiLevelType w:val="hybridMultilevel"/>
    <w:tmpl w:val="FA3EE11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CA4AA2"/>
    <w:multiLevelType w:val="hybridMultilevel"/>
    <w:tmpl w:val="20025DB8"/>
    <w:lvl w:ilvl="0" w:tplc="59766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B3A4F9C"/>
    <w:multiLevelType w:val="hybridMultilevel"/>
    <w:tmpl w:val="CAC224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FF02810"/>
    <w:multiLevelType w:val="hybridMultilevel"/>
    <w:tmpl w:val="9C6454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F2C09"/>
    <w:multiLevelType w:val="hybridMultilevel"/>
    <w:tmpl w:val="702E22C0"/>
    <w:lvl w:ilvl="0" w:tplc="0658DB38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F149FA"/>
    <w:multiLevelType w:val="hybridMultilevel"/>
    <w:tmpl w:val="6C406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25"/>
  </w:num>
  <w:num w:numId="13">
    <w:abstractNumId w:val="22"/>
  </w:num>
  <w:num w:numId="14">
    <w:abstractNumId w:val="16"/>
  </w:num>
  <w:num w:numId="15">
    <w:abstractNumId w:val="21"/>
  </w:num>
  <w:num w:numId="16">
    <w:abstractNumId w:val="10"/>
  </w:num>
  <w:num w:numId="17">
    <w:abstractNumId w:val="24"/>
  </w:num>
  <w:num w:numId="18">
    <w:abstractNumId w:val="17"/>
  </w:num>
  <w:num w:numId="19">
    <w:abstractNumId w:val="19"/>
  </w:num>
  <w:num w:numId="20">
    <w:abstractNumId w:val="15"/>
  </w:num>
  <w:num w:numId="21">
    <w:abstractNumId w:val="20"/>
  </w:num>
  <w:num w:numId="22">
    <w:abstractNumId w:val="11"/>
  </w:num>
  <w:num w:numId="23">
    <w:abstractNumId w:val="23"/>
  </w:num>
  <w:num w:numId="24">
    <w:abstractNumId w:val="27"/>
  </w:num>
  <w:num w:numId="25">
    <w:abstractNumId w:val="14"/>
  </w:num>
  <w:num w:numId="26">
    <w:abstractNumId w:val="26"/>
  </w:num>
  <w:num w:numId="27">
    <w:abstractNumId w:val="13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F85"/>
    <w:rsid w:val="000071F7"/>
    <w:rsid w:val="000134FA"/>
    <w:rsid w:val="000248D9"/>
    <w:rsid w:val="0002798A"/>
    <w:rsid w:val="00043EC2"/>
    <w:rsid w:val="00046C4D"/>
    <w:rsid w:val="00047B81"/>
    <w:rsid w:val="00054A94"/>
    <w:rsid w:val="00063EEE"/>
    <w:rsid w:val="00067C37"/>
    <w:rsid w:val="000738A7"/>
    <w:rsid w:val="00083002"/>
    <w:rsid w:val="00087B85"/>
    <w:rsid w:val="000A01F1"/>
    <w:rsid w:val="000B3806"/>
    <w:rsid w:val="000C1163"/>
    <w:rsid w:val="000C4276"/>
    <w:rsid w:val="000D1856"/>
    <w:rsid w:val="000D2539"/>
    <w:rsid w:val="000D2E0F"/>
    <w:rsid w:val="000D3A20"/>
    <w:rsid w:val="000E3F3C"/>
    <w:rsid w:val="000F2DF4"/>
    <w:rsid w:val="000F6783"/>
    <w:rsid w:val="00101CD9"/>
    <w:rsid w:val="001059A0"/>
    <w:rsid w:val="00110AEE"/>
    <w:rsid w:val="00120C95"/>
    <w:rsid w:val="0014663E"/>
    <w:rsid w:val="0015109D"/>
    <w:rsid w:val="00166819"/>
    <w:rsid w:val="001752AF"/>
    <w:rsid w:val="00177332"/>
    <w:rsid w:val="00180664"/>
    <w:rsid w:val="00185BA5"/>
    <w:rsid w:val="00191A2C"/>
    <w:rsid w:val="00195009"/>
    <w:rsid w:val="0019779B"/>
    <w:rsid w:val="001B62F2"/>
    <w:rsid w:val="001E10D2"/>
    <w:rsid w:val="001E51B1"/>
    <w:rsid w:val="00205693"/>
    <w:rsid w:val="00205C6B"/>
    <w:rsid w:val="00206648"/>
    <w:rsid w:val="002119F9"/>
    <w:rsid w:val="00213099"/>
    <w:rsid w:val="00216752"/>
    <w:rsid w:val="00220652"/>
    <w:rsid w:val="00223DAF"/>
    <w:rsid w:val="00234F36"/>
    <w:rsid w:val="00237666"/>
    <w:rsid w:val="00244C7D"/>
    <w:rsid w:val="00250014"/>
    <w:rsid w:val="00254D4B"/>
    <w:rsid w:val="00255739"/>
    <w:rsid w:val="00270FC9"/>
    <w:rsid w:val="00272433"/>
    <w:rsid w:val="00272CD0"/>
    <w:rsid w:val="002735AA"/>
    <w:rsid w:val="00275BB5"/>
    <w:rsid w:val="00277ABA"/>
    <w:rsid w:val="00286F6A"/>
    <w:rsid w:val="00291C8C"/>
    <w:rsid w:val="002A1ECE"/>
    <w:rsid w:val="002A2510"/>
    <w:rsid w:val="002A733C"/>
    <w:rsid w:val="002B4D1D"/>
    <w:rsid w:val="002C10B1"/>
    <w:rsid w:val="002C1D8D"/>
    <w:rsid w:val="002D222A"/>
    <w:rsid w:val="002D3A52"/>
    <w:rsid w:val="002D486E"/>
    <w:rsid w:val="002E19E0"/>
    <w:rsid w:val="003076FD"/>
    <w:rsid w:val="00317005"/>
    <w:rsid w:val="00335259"/>
    <w:rsid w:val="00360463"/>
    <w:rsid w:val="003929F1"/>
    <w:rsid w:val="003A1B63"/>
    <w:rsid w:val="003A41A1"/>
    <w:rsid w:val="003B2326"/>
    <w:rsid w:val="003B4851"/>
    <w:rsid w:val="003C3672"/>
    <w:rsid w:val="003E5E57"/>
    <w:rsid w:val="003F1D46"/>
    <w:rsid w:val="004103CB"/>
    <w:rsid w:val="00417C8E"/>
    <w:rsid w:val="004348B9"/>
    <w:rsid w:val="00437ED0"/>
    <w:rsid w:val="00440CD8"/>
    <w:rsid w:val="00443837"/>
    <w:rsid w:val="00447C2C"/>
    <w:rsid w:val="00450F66"/>
    <w:rsid w:val="00461739"/>
    <w:rsid w:val="00467865"/>
    <w:rsid w:val="004764A8"/>
    <w:rsid w:val="0048516F"/>
    <w:rsid w:val="0048685F"/>
    <w:rsid w:val="0048783B"/>
    <w:rsid w:val="004925C2"/>
    <w:rsid w:val="004A1437"/>
    <w:rsid w:val="004A18A0"/>
    <w:rsid w:val="004A4198"/>
    <w:rsid w:val="004A54EA"/>
    <w:rsid w:val="004A590C"/>
    <w:rsid w:val="004A61FB"/>
    <w:rsid w:val="004B0578"/>
    <w:rsid w:val="004C2FEE"/>
    <w:rsid w:val="004C44B3"/>
    <w:rsid w:val="004C79FE"/>
    <w:rsid w:val="004D03E9"/>
    <w:rsid w:val="004D356C"/>
    <w:rsid w:val="004D3D11"/>
    <w:rsid w:val="004E0C1F"/>
    <w:rsid w:val="004E34C6"/>
    <w:rsid w:val="004F5B05"/>
    <w:rsid w:val="004F62AD"/>
    <w:rsid w:val="00501AE8"/>
    <w:rsid w:val="005030CB"/>
    <w:rsid w:val="00504B65"/>
    <w:rsid w:val="00507009"/>
    <w:rsid w:val="00510C44"/>
    <w:rsid w:val="005114CE"/>
    <w:rsid w:val="0052122B"/>
    <w:rsid w:val="00525FC1"/>
    <w:rsid w:val="00542885"/>
    <w:rsid w:val="00546FFE"/>
    <w:rsid w:val="005557F6"/>
    <w:rsid w:val="00556CC8"/>
    <w:rsid w:val="00563778"/>
    <w:rsid w:val="0057055A"/>
    <w:rsid w:val="00591498"/>
    <w:rsid w:val="005A7C4E"/>
    <w:rsid w:val="005B4AE2"/>
    <w:rsid w:val="005B4D1A"/>
    <w:rsid w:val="005B522D"/>
    <w:rsid w:val="005C3D49"/>
    <w:rsid w:val="005E63CC"/>
    <w:rsid w:val="005E7C64"/>
    <w:rsid w:val="005F0DEE"/>
    <w:rsid w:val="005F44B5"/>
    <w:rsid w:val="005F6E87"/>
    <w:rsid w:val="006017B4"/>
    <w:rsid w:val="00613129"/>
    <w:rsid w:val="00615063"/>
    <w:rsid w:val="00617C65"/>
    <w:rsid w:val="00625F77"/>
    <w:rsid w:val="00634792"/>
    <w:rsid w:val="00641C22"/>
    <w:rsid w:val="006658C5"/>
    <w:rsid w:val="00672FB1"/>
    <w:rsid w:val="00682C69"/>
    <w:rsid w:val="006A2E7D"/>
    <w:rsid w:val="006A5DD8"/>
    <w:rsid w:val="006B799C"/>
    <w:rsid w:val="006D2635"/>
    <w:rsid w:val="006D5FCC"/>
    <w:rsid w:val="006D779C"/>
    <w:rsid w:val="006E4F63"/>
    <w:rsid w:val="006E729E"/>
    <w:rsid w:val="00700E37"/>
    <w:rsid w:val="007229D0"/>
    <w:rsid w:val="00735EE9"/>
    <w:rsid w:val="007422D7"/>
    <w:rsid w:val="007602AC"/>
    <w:rsid w:val="00772DD0"/>
    <w:rsid w:val="00774B67"/>
    <w:rsid w:val="007919A1"/>
    <w:rsid w:val="00793AC6"/>
    <w:rsid w:val="007A60E9"/>
    <w:rsid w:val="007A62AE"/>
    <w:rsid w:val="007A71DE"/>
    <w:rsid w:val="007B199B"/>
    <w:rsid w:val="007B6119"/>
    <w:rsid w:val="007C0E56"/>
    <w:rsid w:val="007C1DA0"/>
    <w:rsid w:val="007C4993"/>
    <w:rsid w:val="007D735E"/>
    <w:rsid w:val="007E2A15"/>
    <w:rsid w:val="007E56C4"/>
    <w:rsid w:val="007F7F7E"/>
    <w:rsid w:val="00800374"/>
    <w:rsid w:val="00800C15"/>
    <w:rsid w:val="008107D6"/>
    <w:rsid w:val="008149F0"/>
    <w:rsid w:val="008162AF"/>
    <w:rsid w:val="008317CE"/>
    <w:rsid w:val="00841645"/>
    <w:rsid w:val="00842519"/>
    <w:rsid w:val="0084321A"/>
    <w:rsid w:val="00852EC6"/>
    <w:rsid w:val="00863595"/>
    <w:rsid w:val="008665BF"/>
    <w:rsid w:val="008860B9"/>
    <w:rsid w:val="0088782D"/>
    <w:rsid w:val="008911D7"/>
    <w:rsid w:val="00897A25"/>
    <w:rsid w:val="008A0543"/>
    <w:rsid w:val="008B08EF"/>
    <w:rsid w:val="008B131D"/>
    <w:rsid w:val="008B24BB"/>
    <w:rsid w:val="008B57DD"/>
    <w:rsid w:val="008B7081"/>
    <w:rsid w:val="008C12DE"/>
    <w:rsid w:val="008C6937"/>
    <w:rsid w:val="008D12C7"/>
    <w:rsid w:val="008D40FF"/>
    <w:rsid w:val="008E51E5"/>
    <w:rsid w:val="008F691A"/>
    <w:rsid w:val="00902964"/>
    <w:rsid w:val="009126F8"/>
    <w:rsid w:val="009141F7"/>
    <w:rsid w:val="0092494F"/>
    <w:rsid w:val="00926343"/>
    <w:rsid w:val="00932479"/>
    <w:rsid w:val="0093518C"/>
    <w:rsid w:val="00940222"/>
    <w:rsid w:val="0094790F"/>
    <w:rsid w:val="00953ED8"/>
    <w:rsid w:val="00966B90"/>
    <w:rsid w:val="009737B7"/>
    <w:rsid w:val="009802C4"/>
    <w:rsid w:val="00985FD2"/>
    <w:rsid w:val="009973A4"/>
    <w:rsid w:val="0099743C"/>
    <w:rsid w:val="009976D9"/>
    <w:rsid w:val="00997A3E"/>
    <w:rsid w:val="009A0076"/>
    <w:rsid w:val="009A4EA3"/>
    <w:rsid w:val="009A55DC"/>
    <w:rsid w:val="009C220D"/>
    <w:rsid w:val="009D3CA8"/>
    <w:rsid w:val="009D6AEA"/>
    <w:rsid w:val="009F758B"/>
    <w:rsid w:val="00A116B6"/>
    <w:rsid w:val="00A13DDD"/>
    <w:rsid w:val="00A15E4C"/>
    <w:rsid w:val="00A211B2"/>
    <w:rsid w:val="00A2727E"/>
    <w:rsid w:val="00A30892"/>
    <w:rsid w:val="00A3374E"/>
    <w:rsid w:val="00A34B1A"/>
    <w:rsid w:val="00A35524"/>
    <w:rsid w:val="00A402EF"/>
    <w:rsid w:val="00A40D2A"/>
    <w:rsid w:val="00A43D94"/>
    <w:rsid w:val="00A74F99"/>
    <w:rsid w:val="00A82BA3"/>
    <w:rsid w:val="00A94ACC"/>
    <w:rsid w:val="00A95944"/>
    <w:rsid w:val="00AA03F4"/>
    <w:rsid w:val="00AA37CA"/>
    <w:rsid w:val="00AC6964"/>
    <w:rsid w:val="00AD5393"/>
    <w:rsid w:val="00AE0808"/>
    <w:rsid w:val="00AE3109"/>
    <w:rsid w:val="00AE6FA4"/>
    <w:rsid w:val="00B03907"/>
    <w:rsid w:val="00B04C52"/>
    <w:rsid w:val="00B05C42"/>
    <w:rsid w:val="00B11811"/>
    <w:rsid w:val="00B16053"/>
    <w:rsid w:val="00B311E1"/>
    <w:rsid w:val="00B40128"/>
    <w:rsid w:val="00B4467A"/>
    <w:rsid w:val="00B4735C"/>
    <w:rsid w:val="00B67507"/>
    <w:rsid w:val="00B90EC2"/>
    <w:rsid w:val="00BA268F"/>
    <w:rsid w:val="00BA393F"/>
    <w:rsid w:val="00BB078F"/>
    <w:rsid w:val="00BC3C0F"/>
    <w:rsid w:val="00BC5847"/>
    <w:rsid w:val="00BE4DDC"/>
    <w:rsid w:val="00BE7394"/>
    <w:rsid w:val="00BF76E0"/>
    <w:rsid w:val="00C079CA"/>
    <w:rsid w:val="00C14548"/>
    <w:rsid w:val="00C200E2"/>
    <w:rsid w:val="00C203CB"/>
    <w:rsid w:val="00C445E8"/>
    <w:rsid w:val="00C4543E"/>
    <w:rsid w:val="00C5330F"/>
    <w:rsid w:val="00C66870"/>
    <w:rsid w:val="00C67741"/>
    <w:rsid w:val="00C74647"/>
    <w:rsid w:val="00C76039"/>
    <w:rsid w:val="00C76480"/>
    <w:rsid w:val="00C80AD2"/>
    <w:rsid w:val="00C821F7"/>
    <w:rsid w:val="00C90A29"/>
    <w:rsid w:val="00C92FD6"/>
    <w:rsid w:val="00C9321D"/>
    <w:rsid w:val="00CA28E6"/>
    <w:rsid w:val="00CB31AD"/>
    <w:rsid w:val="00CB68D9"/>
    <w:rsid w:val="00CB75F4"/>
    <w:rsid w:val="00CD247C"/>
    <w:rsid w:val="00CE0C74"/>
    <w:rsid w:val="00CE4591"/>
    <w:rsid w:val="00CF462D"/>
    <w:rsid w:val="00CF6C96"/>
    <w:rsid w:val="00D03A13"/>
    <w:rsid w:val="00D14E73"/>
    <w:rsid w:val="00D349BB"/>
    <w:rsid w:val="00D5235E"/>
    <w:rsid w:val="00D56385"/>
    <w:rsid w:val="00D6155E"/>
    <w:rsid w:val="00D74913"/>
    <w:rsid w:val="00D80961"/>
    <w:rsid w:val="00D90A75"/>
    <w:rsid w:val="00DA32C3"/>
    <w:rsid w:val="00DA4B5C"/>
    <w:rsid w:val="00DC26D9"/>
    <w:rsid w:val="00DC47A2"/>
    <w:rsid w:val="00DD0F85"/>
    <w:rsid w:val="00DE1551"/>
    <w:rsid w:val="00DE7FB7"/>
    <w:rsid w:val="00DF36C4"/>
    <w:rsid w:val="00DF4A23"/>
    <w:rsid w:val="00E20DDA"/>
    <w:rsid w:val="00E32A8B"/>
    <w:rsid w:val="00E36054"/>
    <w:rsid w:val="00E37E7B"/>
    <w:rsid w:val="00E43BC6"/>
    <w:rsid w:val="00E46E04"/>
    <w:rsid w:val="00E5777E"/>
    <w:rsid w:val="00E61BE3"/>
    <w:rsid w:val="00E70BFA"/>
    <w:rsid w:val="00E87396"/>
    <w:rsid w:val="00E90F09"/>
    <w:rsid w:val="00EB478A"/>
    <w:rsid w:val="00EC42A3"/>
    <w:rsid w:val="00EF14D9"/>
    <w:rsid w:val="00EF47EF"/>
    <w:rsid w:val="00F02A61"/>
    <w:rsid w:val="00F041CA"/>
    <w:rsid w:val="00F17244"/>
    <w:rsid w:val="00F264EB"/>
    <w:rsid w:val="00F27BD9"/>
    <w:rsid w:val="00F456EE"/>
    <w:rsid w:val="00F45839"/>
    <w:rsid w:val="00F53D76"/>
    <w:rsid w:val="00F5472F"/>
    <w:rsid w:val="00F572AC"/>
    <w:rsid w:val="00F642A8"/>
    <w:rsid w:val="00F83033"/>
    <w:rsid w:val="00F913FE"/>
    <w:rsid w:val="00F924EF"/>
    <w:rsid w:val="00F966AA"/>
    <w:rsid w:val="00FA341D"/>
    <w:rsid w:val="00FA45F4"/>
    <w:rsid w:val="00FB538F"/>
    <w:rsid w:val="00FC3071"/>
    <w:rsid w:val="00FD382F"/>
    <w:rsid w:val="00FD5902"/>
    <w:rsid w:val="00FF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9DC5B8A"/>
  <w15:docId w15:val="{503DBFC5-5B99-4664-8B2F-66F524E3E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33C"/>
    <w:rPr>
      <w:rFonts w:ascii="Tahoma" w:hAnsi="Tahoma"/>
      <w:sz w:val="16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134FA"/>
    <w:pPr>
      <w:tabs>
        <w:tab w:val="left" w:pos="7185"/>
      </w:tabs>
      <w:spacing w:before="200"/>
      <w:ind w:left="450"/>
      <w:outlineLvl w:val="0"/>
    </w:pPr>
    <w:rPr>
      <w:b/>
      <w:cap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264EB"/>
    <w:pPr>
      <w:tabs>
        <w:tab w:val="left" w:pos="7185"/>
      </w:tabs>
      <w:outlineLvl w:val="1"/>
    </w:pPr>
    <w:rPr>
      <w:b/>
      <w:caps/>
      <w:color w:val="000000"/>
      <w:sz w:val="1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34FA"/>
    <w:pPr>
      <w:spacing w:after="200"/>
      <w:ind w:left="450"/>
      <w:outlineLvl w:val="2"/>
    </w:pPr>
    <w:rPr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locked/>
    <w:rsid w:val="004D356C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56A3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72DD0"/>
    <w:rPr>
      <w:rFonts w:ascii="Tahoma" w:hAnsi="Tahoma" w:cs="Times New Roman"/>
      <w:b/>
      <w:caps/>
      <w:color w:val="000000"/>
      <w:sz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56A3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2798A"/>
    <w:rPr>
      <w:rFonts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6A3"/>
    <w:rPr>
      <w:sz w:val="0"/>
      <w:szCs w:val="0"/>
      <w:lang w:val="en-US" w:eastAsia="en-US"/>
    </w:rPr>
  </w:style>
  <w:style w:type="paragraph" w:customStyle="1" w:styleId="Italics">
    <w:name w:val="Italics"/>
    <w:basedOn w:val="Normal"/>
    <w:uiPriority w:val="99"/>
    <w:rsid w:val="008D40FF"/>
    <w:rPr>
      <w:i/>
    </w:rPr>
  </w:style>
  <w:style w:type="paragraph" w:customStyle="1" w:styleId="Disclaimer">
    <w:name w:val="Disclaimer"/>
    <w:basedOn w:val="Normal"/>
    <w:uiPriority w:val="99"/>
    <w:rsid w:val="00185BA5"/>
    <w:pPr>
      <w:spacing w:after="80" w:line="288" w:lineRule="auto"/>
    </w:pPr>
  </w:style>
  <w:style w:type="paragraph" w:customStyle="1" w:styleId="CheckBox">
    <w:name w:val="Check Box"/>
    <w:basedOn w:val="Normal"/>
    <w:link w:val="CheckBoxChar"/>
    <w:uiPriority w:val="99"/>
    <w:rsid w:val="00CA28E6"/>
    <w:rPr>
      <w:color w:val="999999"/>
    </w:rPr>
  </w:style>
  <w:style w:type="character" w:customStyle="1" w:styleId="CheckBoxChar">
    <w:name w:val="Check Box Char"/>
    <w:basedOn w:val="DefaultParagraphFont"/>
    <w:link w:val="CheckBox"/>
    <w:uiPriority w:val="99"/>
    <w:locked/>
    <w:rsid w:val="00CA28E6"/>
    <w:rPr>
      <w:rFonts w:ascii="Tahoma" w:hAnsi="Tahoma" w:cs="Times New Roman"/>
      <w:color w:val="999999"/>
      <w:sz w:val="24"/>
      <w:szCs w:val="24"/>
      <w:lang w:val="en-US" w:eastAsia="en-US" w:bidi="ar-SA"/>
    </w:rPr>
  </w:style>
  <w:style w:type="character" w:styleId="Hyperlink">
    <w:name w:val="Hyperlink"/>
    <w:basedOn w:val="DefaultParagraphFont"/>
    <w:rsid w:val="00A40D2A"/>
    <w:rPr>
      <w:color w:val="0000FF"/>
      <w:u w:val="single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rsid w:val="00CB75F4"/>
    <w:pPr>
      <w:spacing w:after="160" w:line="240" w:lineRule="exact"/>
      <w:jc w:val="center"/>
    </w:pPr>
    <w:rPr>
      <w:rFonts w:ascii="Verdana" w:hAnsi="Verdana" w:cs="Verdana"/>
      <w:sz w:val="20"/>
      <w:szCs w:val="20"/>
      <w:u w:val="single"/>
      <w:lang w:val="en-ZA"/>
    </w:rPr>
  </w:style>
  <w:style w:type="character" w:customStyle="1" w:styleId="Heading7Char">
    <w:name w:val="Heading 7 Char"/>
    <w:basedOn w:val="DefaultParagraphFont"/>
    <w:link w:val="Heading7"/>
    <w:semiHidden/>
    <w:rsid w:val="004D356C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Default">
    <w:name w:val="Default"/>
    <w:rsid w:val="004F5B0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8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1023239\Application%20Data\Microsoft\Templates\Employment%20applica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Employment application</Template>
  <TotalTime>36</TotalTime>
  <Pages>2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CV Template</vt:lpstr>
    </vt:vector>
  </TitlesOfParts>
  <Company>Hewlett-Packard</Company>
  <LinksUpToDate>false</LinksUpToDate>
  <CharactersWithSpaces>1326</CharactersWithSpaces>
  <SharedDoc>false</SharedDoc>
  <HLinks>
    <vt:vector size="6" baseType="variant">
      <vt:variant>
        <vt:i4>3932225</vt:i4>
      </vt:variant>
      <vt:variant>
        <vt:i4>0</vt:i4>
      </vt:variant>
      <vt:variant>
        <vt:i4>0</vt:i4>
      </vt:variant>
      <vt:variant>
        <vt:i4>5</vt:i4>
      </vt:variant>
      <vt:variant>
        <vt:lpwstr>mailto:ttshinavha@sars.gov.za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 Template</dc:title>
  <dc:creator>CV Template</dc:creator>
  <cp:keywords>CV Template</cp:keywords>
  <cp:lastModifiedBy>Masea Ramaloko</cp:lastModifiedBy>
  <cp:revision>8</cp:revision>
  <cp:lastPrinted>2010-06-04T11:06:00Z</cp:lastPrinted>
  <dcterms:created xsi:type="dcterms:W3CDTF">2016-09-08T07:40:00Z</dcterms:created>
  <dcterms:modified xsi:type="dcterms:W3CDTF">2021-04-28T13:19:00Z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TC011807291033</vt:lpwstr>
  </property>
  <property fmtid="{D5CDD505-2E9C-101B-9397-08002B2CF9AE}" pid="3" name="QCode">
    <vt:lpwstr>na</vt:lpwstr>
  </property>
  <property fmtid="{D5CDD505-2E9C-101B-9397-08002B2CF9AE}" pid="4" name="ContentType">
    <vt:lpwstr>Template</vt:lpwstr>
  </property>
</Properties>
</file>